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8D835" w14:textId="77777777" w:rsidR="001A2A25" w:rsidRPr="008278A4" w:rsidRDefault="001A2A25">
      <w:pPr>
        <w:spacing w:before="7" w:line="120" w:lineRule="exact"/>
        <w:rPr>
          <w:rFonts w:asciiTheme="minorHAnsi" w:hAnsiTheme="minorHAnsi" w:cstheme="minorHAnsi"/>
          <w:sz w:val="10"/>
          <w:szCs w:val="10"/>
        </w:rPr>
      </w:pPr>
    </w:p>
    <w:p w14:paraId="7B7B2C03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0FD8C5D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9FE736D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19ED372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522A041" w14:textId="77777777" w:rsidR="001A2A25" w:rsidRPr="008278A4" w:rsidRDefault="008278A4">
      <w:pPr>
        <w:ind w:left="104" w:right="-5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</w:p>
    <w:p w14:paraId="2C6ACC0F" w14:textId="77777777" w:rsidR="001A2A25" w:rsidRPr="008278A4" w:rsidRDefault="001A2A25">
      <w:pPr>
        <w:spacing w:before="1" w:line="140" w:lineRule="exact"/>
        <w:rPr>
          <w:rFonts w:asciiTheme="minorHAnsi" w:hAnsiTheme="minorHAnsi" w:cstheme="minorHAnsi"/>
          <w:sz w:val="12"/>
          <w:szCs w:val="12"/>
        </w:rPr>
      </w:pPr>
    </w:p>
    <w:p w14:paraId="18232B40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83EFAE3" w14:textId="77777777" w:rsidR="001A2A25" w:rsidRPr="008278A4" w:rsidRDefault="008278A4">
      <w:pPr>
        <w:spacing w:line="542" w:lineRule="auto"/>
        <w:ind w:left="104" w:right="643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z w:val="18"/>
          <w:szCs w:val="18"/>
        </w:rPr>
        <w:t>t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 xml:space="preserve"> s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isf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i/>
          <w:sz w:val="18"/>
          <w:szCs w:val="18"/>
        </w:rPr>
        <w:t xml:space="preserve">n 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g</w:t>
      </w:r>
      <w:r w:rsidRPr="008278A4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y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g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ab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rt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nd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g</w:t>
      </w:r>
    </w:p>
    <w:p w14:paraId="432B98A0" w14:textId="77777777" w:rsidR="001A2A25" w:rsidRPr="008278A4" w:rsidRDefault="008278A4">
      <w:pPr>
        <w:spacing w:before="9"/>
        <w:ind w:left="104" w:right="-47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U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p-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lli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g</w:t>
      </w:r>
      <w:r w:rsidRPr="008278A4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8278A4">
        <w:rPr>
          <w:rFonts w:asciiTheme="minorHAnsi" w:hAnsiTheme="minorHAnsi" w:cstheme="minorHAnsi"/>
          <w:i/>
          <w:sz w:val="18"/>
          <w:szCs w:val="18"/>
        </w:rPr>
        <w:t>d</w:t>
      </w:r>
      <w:r w:rsidRPr="008278A4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8278A4">
        <w:rPr>
          <w:rFonts w:asciiTheme="minorHAnsi" w:hAnsiTheme="minorHAnsi" w:cstheme="minorHAnsi"/>
          <w:i/>
          <w:sz w:val="18"/>
          <w:szCs w:val="18"/>
        </w:rPr>
        <w:t>d</w:t>
      </w:r>
      <w:r w:rsidRPr="008278A4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k</w:t>
      </w:r>
    </w:p>
    <w:p w14:paraId="7A8B1ADF" w14:textId="77777777" w:rsidR="001A2A25" w:rsidRPr="008278A4" w:rsidRDefault="001A2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4592DAAB" w14:textId="77777777" w:rsidR="001A2A25" w:rsidRPr="008278A4" w:rsidRDefault="008278A4">
      <w:pPr>
        <w:ind w:left="10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H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it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lit</w:t>
      </w:r>
      <w:r w:rsidRPr="008278A4">
        <w:rPr>
          <w:rFonts w:asciiTheme="minorHAnsi" w:hAnsiTheme="minorHAnsi" w:cstheme="minorHAnsi"/>
          <w:i/>
          <w:sz w:val="18"/>
          <w:szCs w:val="18"/>
        </w:rPr>
        <w:t>y</w:t>
      </w:r>
    </w:p>
    <w:p w14:paraId="2DDB9D20" w14:textId="77777777" w:rsidR="001A2A25" w:rsidRPr="008278A4" w:rsidRDefault="001A2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5D27A7A5" w14:textId="77777777" w:rsidR="001A2A25" w:rsidRPr="008278A4" w:rsidRDefault="008278A4">
      <w:pPr>
        <w:ind w:left="10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He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lt</w:t>
      </w:r>
      <w:r w:rsidRPr="008278A4">
        <w:rPr>
          <w:rFonts w:asciiTheme="minorHAnsi" w:hAnsiTheme="minorHAnsi" w:cstheme="minorHAnsi"/>
          <w:i/>
          <w:sz w:val="18"/>
          <w:szCs w:val="18"/>
        </w:rPr>
        <w:t>h</w:t>
      </w:r>
      <w:r w:rsidRPr="008278A4">
        <w:rPr>
          <w:rFonts w:asciiTheme="minorHAnsi" w:hAnsiTheme="minorHAnsi" w:cstheme="minorHAnsi"/>
          <w:i/>
          <w:spacing w:val="1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&amp;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 xml:space="preserve"> s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i/>
          <w:sz w:val="18"/>
          <w:szCs w:val="18"/>
        </w:rPr>
        <w:t>y</w:t>
      </w:r>
    </w:p>
    <w:p w14:paraId="555748AC" w14:textId="77777777" w:rsidR="001A2A25" w:rsidRPr="008278A4" w:rsidRDefault="001A2A25">
      <w:pPr>
        <w:spacing w:before="8" w:line="120" w:lineRule="exact"/>
        <w:rPr>
          <w:rFonts w:asciiTheme="minorHAnsi" w:hAnsiTheme="minorHAnsi" w:cstheme="minorHAnsi"/>
          <w:sz w:val="11"/>
          <w:szCs w:val="11"/>
        </w:rPr>
      </w:pPr>
    </w:p>
    <w:p w14:paraId="108BBF43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C351979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C1F1045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EC014B0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9E673E3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8F89E09" w14:textId="77777777" w:rsidR="001A2A25" w:rsidRPr="008278A4" w:rsidRDefault="008278A4">
      <w:pPr>
        <w:ind w:left="12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</w:p>
    <w:p w14:paraId="54D39F8D" w14:textId="77777777" w:rsidR="001A2A25" w:rsidRPr="008278A4" w:rsidRDefault="001A2A25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559CCDB8" w14:textId="77777777" w:rsidR="001A2A25" w:rsidRPr="008278A4" w:rsidRDefault="008278A4">
      <w:pPr>
        <w:ind w:left="12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irs</w:t>
      </w:r>
      <w:r w:rsidRPr="008278A4">
        <w:rPr>
          <w:rFonts w:asciiTheme="minorHAnsi" w:hAnsiTheme="minorHAnsi" w:cstheme="minorHAnsi"/>
          <w:i/>
          <w:sz w:val="18"/>
          <w:szCs w:val="18"/>
        </w:rPr>
        <w:t>t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8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i/>
          <w:sz w:val="18"/>
          <w:szCs w:val="18"/>
        </w:rPr>
        <w:t>d</w:t>
      </w:r>
    </w:p>
    <w:p w14:paraId="7B8D0274" w14:textId="77777777" w:rsidR="001A2A25" w:rsidRPr="008278A4" w:rsidRDefault="001A2A25">
      <w:pPr>
        <w:spacing w:before="8" w:line="220" w:lineRule="exact"/>
        <w:rPr>
          <w:rFonts w:asciiTheme="minorHAnsi" w:hAnsiTheme="minorHAnsi" w:cstheme="minorHAnsi"/>
        </w:rPr>
      </w:pPr>
    </w:p>
    <w:p w14:paraId="6BA40A95" w14:textId="77777777" w:rsidR="001A2A25" w:rsidRPr="008278A4" w:rsidRDefault="008278A4">
      <w:pPr>
        <w:ind w:left="12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Ge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Sp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8278A4">
        <w:rPr>
          <w:rFonts w:asciiTheme="minorHAnsi" w:hAnsiTheme="minorHAnsi" w:cstheme="minorHAnsi"/>
          <w:i/>
          <w:sz w:val="18"/>
          <w:szCs w:val="18"/>
        </w:rPr>
        <w:t>r</w:t>
      </w:r>
    </w:p>
    <w:p w14:paraId="0F36EC72" w14:textId="77777777" w:rsidR="001A2A25" w:rsidRPr="008278A4" w:rsidRDefault="001A2A25">
      <w:pPr>
        <w:spacing w:before="11" w:line="220" w:lineRule="exact"/>
        <w:rPr>
          <w:rFonts w:asciiTheme="minorHAnsi" w:hAnsiTheme="minorHAnsi" w:cstheme="minorHAnsi"/>
        </w:rPr>
      </w:pPr>
    </w:p>
    <w:p w14:paraId="49197DB2" w14:textId="77777777" w:rsidR="001A2A25" w:rsidRPr="008278A4" w:rsidRDefault="008278A4">
      <w:pPr>
        <w:ind w:left="12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i/>
          <w:sz w:val="18"/>
          <w:szCs w:val="18"/>
        </w:rPr>
        <w:t>h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8278A4">
        <w:rPr>
          <w:rFonts w:asciiTheme="minorHAnsi" w:hAnsiTheme="minorHAnsi" w:cstheme="minorHAnsi"/>
          <w:i/>
          <w:sz w:val="18"/>
          <w:szCs w:val="18"/>
        </w:rPr>
        <w:t>r</w:t>
      </w:r>
    </w:p>
    <w:p w14:paraId="71F7FCEA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1AE8263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ECCE0AA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4D3A54A" w14:textId="77777777" w:rsidR="001A2A25" w:rsidRPr="008278A4" w:rsidRDefault="001A2A25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4678BEF4" w14:textId="77777777" w:rsidR="001A2A25" w:rsidRPr="008278A4" w:rsidRDefault="008278A4">
      <w:pPr>
        <w:spacing w:line="517" w:lineRule="auto"/>
        <w:ind w:left="104" w:right="280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8278A4">
        <w:rPr>
          <w:rFonts w:asciiTheme="minorHAnsi" w:hAnsiTheme="minorHAnsi" w:cstheme="minorHAnsi"/>
          <w:sz w:val="18"/>
          <w:szCs w:val="18"/>
        </w:rPr>
        <w:t xml:space="preserve">S </w:t>
      </w:r>
      <w:r w:rsidRPr="008278A4">
        <w:rPr>
          <w:rFonts w:asciiTheme="minorHAnsi" w:hAnsiTheme="minorHAnsi" w:cstheme="minorHAnsi"/>
          <w:i/>
          <w:sz w:val="18"/>
          <w:szCs w:val="18"/>
        </w:rPr>
        <w:t>Desi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i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to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s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8278A4">
        <w:rPr>
          <w:rFonts w:asciiTheme="minorHAnsi" w:hAnsiTheme="minorHAnsi" w:cstheme="minorHAnsi"/>
          <w:i/>
          <w:sz w:val="18"/>
          <w:szCs w:val="18"/>
        </w:rPr>
        <w:t>c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i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z w:val="18"/>
          <w:szCs w:val="18"/>
        </w:rPr>
        <w:t>d Win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i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g</w:t>
      </w:r>
      <w:r w:rsidRPr="008278A4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w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i/>
          <w:sz w:val="18"/>
          <w:szCs w:val="18"/>
        </w:rPr>
        <w:t>k</w:t>
      </w:r>
      <w:r w:rsidRPr="008278A4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et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8278A4">
        <w:rPr>
          <w:rFonts w:asciiTheme="minorHAnsi" w:hAnsiTheme="minorHAnsi" w:cstheme="minorHAnsi"/>
          <w:i/>
          <w:sz w:val="18"/>
          <w:szCs w:val="18"/>
        </w:rPr>
        <w:t>ic</w:t>
      </w:r>
    </w:p>
    <w:p w14:paraId="214283E3" w14:textId="77777777" w:rsidR="001A2A25" w:rsidRPr="008278A4" w:rsidRDefault="008278A4">
      <w:pPr>
        <w:spacing w:before="35" w:line="542" w:lineRule="auto"/>
        <w:ind w:left="104" w:right="526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i/>
          <w:sz w:val="18"/>
          <w:szCs w:val="18"/>
        </w:rPr>
        <w:t>m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i/>
          <w:sz w:val="18"/>
          <w:szCs w:val="18"/>
        </w:rPr>
        <w:t>etitive</w:t>
      </w:r>
      <w:r w:rsidRPr="008278A4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mi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nd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z w:val="18"/>
          <w:szCs w:val="18"/>
        </w:rPr>
        <w:t xml:space="preserve">et 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i/>
          <w:sz w:val="18"/>
          <w:szCs w:val="18"/>
        </w:rPr>
        <w:t>mm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un</w:t>
      </w:r>
      <w:r w:rsidRPr="008278A4">
        <w:rPr>
          <w:rFonts w:asciiTheme="minorHAnsi" w:hAnsiTheme="minorHAnsi" w:cstheme="minorHAnsi"/>
          <w:i/>
          <w:sz w:val="18"/>
          <w:szCs w:val="18"/>
        </w:rPr>
        <w:t>ic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z w:val="18"/>
          <w:szCs w:val="18"/>
        </w:rPr>
        <w:t>ti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g Atte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ti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i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to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i/>
          <w:sz w:val="18"/>
          <w:szCs w:val="18"/>
        </w:rPr>
        <w:t>et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z w:val="18"/>
          <w:szCs w:val="18"/>
        </w:rPr>
        <w:t>il</w:t>
      </w:r>
    </w:p>
    <w:p w14:paraId="0FCA6EDD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40BCE21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3EFAA85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C6D84B0" w14:textId="77777777" w:rsidR="001A2A25" w:rsidRPr="008278A4" w:rsidRDefault="001A2A25">
      <w:pPr>
        <w:spacing w:before="7" w:line="260" w:lineRule="exact"/>
        <w:rPr>
          <w:rFonts w:asciiTheme="minorHAnsi" w:hAnsiTheme="minorHAnsi" w:cstheme="minorHAnsi"/>
          <w:sz w:val="24"/>
          <w:szCs w:val="24"/>
        </w:rPr>
      </w:pPr>
    </w:p>
    <w:p w14:paraId="60881BA4" w14:textId="77777777" w:rsidR="001A2A25" w:rsidRPr="008278A4" w:rsidRDefault="008278A4">
      <w:pPr>
        <w:ind w:left="10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</w:p>
    <w:p w14:paraId="60995C43" w14:textId="77777777" w:rsidR="001A2A25" w:rsidRPr="008278A4" w:rsidRDefault="001A2A25">
      <w:pPr>
        <w:spacing w:before="16" w:line="220" w:lineRule="exact"/>
        <w:rPr>
          <w:rFonts w:asciiTheme="minorHAnsi" w:hAnsiTheme="minorHAnsi" w:cstheme="minorHAnsi"/>
        </w:rPr>
      </w:pPr>
    </w:p>
    <w:p w14:paraId="62E472A3" w14:textId="77777777" w:rsidR="008278A4" w:rsidRPr="008278A4" w:rsidRDefault="008278A4">
      <w:pPr>
        <w:ind w:left="104" w:right="1162"/>
        <w:rPr>
          <w:rFonts w:ascii="Calibri" w:hAnsi="Calibri" w:cs="Calibri"/>
        </w:rPr>
      </w:pPr>
      <w:r w:rsidRPr="008278A4">
        <w:rPr>
          <w:rFonts w:ascii="Calibri" w:hAnsi="Calibri" w:cs="Calibri"/>
        </w:rPr>
        <w:t>Reid Farrington</w:t>
      </w:r>
    </w:p>
    <w:p w14:paraId="0D7AC76C" w14:textId="5D74BF86" w:rsidR="001A2A25" w:rsidRPr="008278A4" w:rsidRDefault="008278A4">
      <w:pPr>
        <w:ind w:left="104" w:right="1162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z w:val="18"/>
          <w:szCs w:val="18"/>
        </w:rPr>
        <w:t>D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8278A4">
        <w:rPr>
          <w:rFonts w:asciiTheme="minorHAnsi" w:hAnsiTheme="minorHAnsi" w:cstheme="minorHAnsi"/>
          <w:i/>
          <w:sz w:val="18"/>
          <w:szCs w:val="18"/>
        </w:rPr>
        <w:t>yj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i/>
          <w:sz w:val="18"/>
          <w:szCs w:val="18"/>
        </w:rPr>
        <w:t>b</w:t>
      </w:r>
      <w:r w:rsidRPr="008278A4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Ltd T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8278A4">
        <w:rPr>
          <w:rFonts w:asciiTheme="minorHAnsi" w:hAnsiTheme="minorHAnsi" w:cstheme="minorHAnsi"/>
          <w:i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Big</w:t>
      </w:r>
      <w:r w:rsidRPr="008278A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Peg Bi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i/>
          <w:sz w:val="18"/>
          <w:szCs w:val="18"/>
        </w:rPr>
        <w:t>mi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8278A4">
        <w:rPr>
          <w:rFonts w:asciiTheme="minorHAnsi" w:hAnsiTheme="minorHAnsi" w:cstheme="minorHAnsi"/>
          <w:i/>
          <w:sz w:val="18"/>
          <w:szCs w:val="18"/>
        </w:rPr>
        <w:t>m B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8278A4">
        <w:rPr>
          <w:rFonts w:asciiTheme="minorHAnsi" w:hAnsiTheme="minorHAnsi" w:cstheme="minorHAnsi"/>
          <w:i/>
          <w:sz w:val="18"/>
          <w:szCs w:val="18"/>
        </w:rPr>
        <w:t>8</w:t>
      </w:r>
      <w:r w:rsidRPr="008278A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F</w:t>
      </w:r>
    </w:p>
    <w:p w14:paraId="3A412804" w14:textId="77777777" w:rsidR="001A2A25" w:rsidRPr="008278A4" w:rsidRDefault="008278A4">
      <w:pPr>
        <w:ind w:left="10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z w:val="18"/>
          <w:szCs w:val="18"/>
        </w:rPr>
        <w:t>T: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004</w:t>
      </w:r>
      <w:r w:rsidRPr="008278A4">
        <w:rPr>
          <w:rFonts w:asciiTheme="minorHAnsi" w:hAnsiTheme="minorHAnsi" w:cstheme="minorHAnsi"/>
          <w:i/>
          <w:sz w:val="18"/>
          <w:szCs w:val="18"/>
        </w:rPr>
        <w:t>4</w:t>
      </w:r>
      <w:r w:rsidRPr="008278A4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8278A4">
        <w:rPr>
          <w:rFonts w:asciiTheme="minorHAnsi" w:hAnsiTheme="minorHAnsi" w:cstheme="minorHAnsi"/>
          <w:i/>
          <w:sz w:val="18"/>
          <w:szCs w:val="18"/>
        </w:rPr>
        <w:t>1</w:t>
      </w:r>
      <w:r w:rsidRPr="008278A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8278A4">
        <w:rPr>
          <w:rFonts w:asciiTheme="minorHAnsi" w:hAnsiTheme="minorHAnsi" w:cstheme="minorHAnsi"/>
          <w:i/>
          <w:sz w:val="18"/>
          <w:szCs w:val="18"/>
        </w:rPr>
        <w:t>8</w:t>
      </w:r>
      <w:r w:rsidRPr="008278A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02</w:t>
      </w:r>
      <w:r w:rsidRPr="008278A4">
        <w:rPr>
          <w:rFonts w:asciiTheme="minorHAnsi" w:hAnsiTheme="minorHAnsi" w:cstheme="minorHAnsi"/>
          <w:i/>
          <w:sz w:val="18"/>
          <w:szCs w:val="18"/>
        </w:rPr>
        <w:t>6</w:t>
      </w:r>
    </w:p>
    <w:p w14:paraId="70A8FA9D" w14:textId="77777777" w:rsidR="001A2A25" w:rsidRPr="008278A4" w:rsidRDefault="008278A4">
      <w:pPr>
        <w:spacing w:line="220" w:lineRule="exact"/>
        <w:ind w:left="10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z w:val="18"/>
          <w:szCs w:val="18"/>
        </w:rPr>
        <w:t>M: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08</w:t>
      </w:r>
      <w:r w:rsidRPr="008278A4">
        <w:rPr>
          <w:rFonts w:asciiTheme="minorHAnsi" w:hAnsiTheme="minorHAnsi" w:cstheme="minorHAnsi"/>
          <w:i/>
          <w:spacing w:val="2"/>
          <w:sz w:val="18"/>
          <w:szCs w:val="18"/>
        </w:rPr>
        <w:t>7</w:t>
      </w:r>
      <w:r w:rsidRPr="008278A4">
        <w:rPr>
          <w:rFonts w:asciiTheme="minorHAnsi" w:hAnsiTheme="minorHAnsi" w:cstheme="minorHAnsi"/>
          <w:i/>
          <w:sz w:val="18"/>
          <w:szCs w:val="18"/>
        </w:rPr>
        <w:t>0</w:t>
      </w:r>
      <w:r w:rsidRPr="008278A4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06</w:t>
      </w:r>
      <w:r w:rsidRPr="008278A4">
        <w:rPr>
          <w:rFonts w:asciiTheme="minorHAnsi" w:hAnsiTheme="minorHAnsi" w:cstheme="minorHAnsi"/>
          <w:i/>
          <w:sz w:val="18"/>
          <w:szCs w:val="18"/>
        </w:rPr>
        <w:t>1</w:t>
      </w:r>
      <w:r w:rsidRPr="008278A4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8278A4">
        <w:rPr>
          <w:rFonts w:asciiTheme="minorHAnsi" w:hAnsiTheme="minorHAnsi" w:cstheme="minorHAnsi"/>
          <w:i/>
          <w:sz w:val="18"/>
          <w:szCs w:val="18"/>
        </w:rPr>
        <w:t>1</w:t>
      </w:r>
    </w:p>
    <w:p w14:paraId="1DA35F16" w14:textId="4468833D" w:rsidR="001A2A25" w:rsidRPr="008278A4" w:rsidRDefault="008278A4">
      <w:pPr>
        <w:ind w:left="10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8278A4">
        <w:rPr>
          <w:rFonts w:asciiTheme="minorHAnsi" w:hAnsiTheme="minorHAnsi" w:cstheme="minorHAnsi"/>
          <w:i/>
          <w:sz w:val="18"/>
          <w:szCs w:val="18"/>
        </w:rPr>
        <w:t>: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hyperlink r:id="rId5" w:history="1">
        <w:r w:rsidRPr="00756A89">
          <w:rPr>
            <w:rStyle w:val="Hyperlink"/>
            <w:rFonts w:asciiTheme="minorHAnsi" w:hAnsiTheme="minorHAnsi" w:cstheme="minorHAnsi"/>
            <w:i/>
            <w:sz w:val="18"/>
            <w:szCs w:val="18"/>
          </w:rPr>
          <w:t>farrington@gmail.com</w:t>
        </w:r>
      </w:hyperlink>
    </w:p>
    <w:p w14:paraId="1F8380D2" w14:textId="77777777" w:rsidR="001A2A25" w:rsidRPr="008278A4" w:rsidRDefault="001A2A25">
      <w:pPr>
        <w:spacing w:before="11" w:line="220" w:lineRule="exact"/>
        <w:rPr>
          <w:rFonts w:asciiTheme="minorHAnsi" w:hAnsiTheme="minorHAnsi" w:cstheme="minorHAnsi"/>
        </w:rPr>
      </w:pPr>
    </w:p>
    <w:p w14:paraId="12F1CA1D" w14:textId="77777777" w:rsidR="001A2A25" w:rsidRPr="008278A4" w:rsidRDefault="008278A4">
      <w:pPr>
        <w:ind w:left="104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i/>
          <w:sz w:val="18"/>
          <w:szCs w:val="18"/>
        </w:rPr>
        <w:t>Dr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i/>
          <w:sz w:val="18"/>
          <w:szCs w:val="18"/>
        </w:rPr>
        <w:t>vi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z w:val="18"/>
          <w:szCs w:val="18"/>
        </w:rPr>
        <w:t>g</w:t>
      </w:r>
      <w:r w:rsidRPr="008278A4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lice</w:t>
      </w:r>
      <w:r w:rsidRPr="008278A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z w:val="18"/>
          <w:szCs w:val="18"/>
        </w:rPr>
        <w:t>e:</w:t>
      </w:r>
      <w:r w:rsidRPr="008278A4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i/>
          <w:sz w:val="18"/>
          <w:szCs w:val="18"/>
        </w:rPr>
        <w:t>Yes</w:t>
      </w:r>
    </w:p>
    <w:p w14:paraId="60E37B7F" w14:textId="30471835" w:rsidR="001A2A25" w:rsidRPr="008278A4" w:rsidRDefault="008278A4">
      <w:pPr>
        <w:spacing w:before="40"/>
        <w:rPr>
          <w:rFonts w:asciiTheme="minorHAnsi" w:hAnsiTheme="minorHAnsi" w:cstheme="minorHAnsi"/>
          <w:sz w:val="44"/>
          <w:szCs w:val="44"/>
        </w:rPr>
      </w:pPr>
      <w:r w:rsidRPr="008278A4">
        <w:rPr>
          <w:rFonts w:asciiTheme="minorHAnsi" w:hAnsiTheme="minorHAnsi" w:cstheme="minorHAnsi"/>
          <w:sz w:val="18"/>
          <w:szCs w:val="18"/>
        </w:rPr>
        <w:br w:type="column"/>
      </w:r>
      <w:r w:rsidRPr="008278A4">
        <w:rPr>
          <w:rFonts w:asciiTheme="minorHAnsi" w:hAnsiTheme="minorHAnsi" w:cstheme="minorHAnsi"/>
        </w:rPr>
        <w:t>Reid Farrington</w:t>
      </w:r>
    </w:p>
    <w:p w14:paraId="1205A37C" w14:textId="77777777" w:rsidR="001A2A25" w:rsidRPr="008278A4" w:rsidRDefault="008278A4">
      <w:pPr>
        <w:spacing w:before="98"/>
        <w:rPr>
          <w:rFonts w:asciiTheme="minorHAnsi" w:hAnsiTheme="minorHAnsi" w:cstheme="minorHAnsi"/>
          <w:sz w:val="36"/>
          <w:szCs w:val="36"/>
        </w:rPr>
      </w:pPr>
      <w:r w:rsidRPr="008278A4">
        <w:rPr>
          <w:rFonts w:asciiTheme="minorHAnsi" w:hAnsiTheme="minorHAnsi" w:cstheme="minorHAnsi"/>
          <w:spacing w:val="1"/>
          <w:sz w:val="36"/>
          <w:szCs w:val="36"/>
        </w:rPr>
        <w:t>W</w:t>
      </w:r>
      <w:r w:rsidRPr="008278A4">
        <w:rPr>
          <w:rFonts w:asciiTheme="minorHAnsi" w:hAnsiTheme="minorHAnsi" w:cstheme="minorHAnsi"/>
          <w:spacing w:val="-3"/>
          <w:sz w:val="36"/>
          <w:szCs w:val="36"/>
        </w:rPr>
        <w:t>a</w:t>
      </w:r>
      <w:r w:rsidRPr="008278A4">
        <w:rPr>
          <w:rFonts w:asciiTheme="minorHAnsi" w:hAnsiTheme="minorHAnsi" w:cstheme="minorHAnsi"/>
          <w:sz w:val="36"/>
          <w:szCs w:val="36"/>
        </w:rPr>
        <w:t>i</w:t>
      </w:r>
      <w:r w:rsidRPr="008278A4">
        <w:rPr>
          <w:rFonts w:asciiTheme="minorHAnsi" w:hAnsiTheme="minorHAnsi" w:cstheme="minorHAnsi"/>
          <w:spacing w:val="-4"/>
          <w:sz w:val="36"/>
          <w:szCs w:val="36"/>
        </w:rPr>
        <w:t>t</w:t>
      </w:r>
      <w:r w:rsidRPr="008278A4">
        <w:rPr>
          <w:rFonts w:asciiTheme="minorHAnsi" w:hAnsiTheme="minorHAnsi" w:cstheme="minorHAnsi"/>
          <w:sz w:val="36"/>
          <w:szCs w:val="36"/>
        </w:rPr>
        <w:t>r</w:t>
      </w:r>
      <w:r w:rsidRPr="008278A4">
        <w:rPr>
          <w:rFonts w:asciiTheme="minorHAnsi" w:hAnsiTheme="minorHAnsi" w:cstheme="minorHAnsi"/>
          <w:spacing w:val="-2"/>
          <w:sz w:val="36"/>
          <w:szCs w:val="36"/>
        </w:rPr>
        <w:t>e</w:t>
      </w:r>
      <w:r w:rsidRPr="008278A4">
        <w:rPr>
          <w:rFonts w:asciiTheme="minorHAnsi" w:hAnsiTheme="minorHAnsi" w:cstheme="minorHAnsi"/>
          <w:sz w:val="36"/>
          <w:szCs w:val="36"/>
        </w:rPr>
        <w:t>ss</w:t>
      </w:r>
      <w:r w:rsidRPr="008278A4">
        <w:rPr>
          <w:rFonts w:asciiTheme="minorHAnsi" w:hAnsiTheme="minorHAnsi" w:cstheme="minorHAnsi"/>
          <w:spacing w:val="-4"/>
          <w:sz w:val="36"/>
          <w:szCs w:val="36"/>
        </w:rPr>
        <w:t xml:space="preserve"> </w:t>
      </w:r>
      <w:r w:rsidRPr="008278A4">
        <w:rPr>
          <w:rFonts w:asciiTheme="minorHAnsi" w:hAnsiTheme="minorHAnsi" w:cstheme="minorHAnsi"/>
          <w:sz w:val="36"/>
          <w:szCs w:val="36"/>
        </w:rPr>
        <w:t>r</w:t>
      </w:r>
      <w:r w:rsidRPr="008278A4">
        <w:rPr>
          <w:rFonts w:asciiTheme="minorHAnsi" w:hAnsiTheme="minorHAnsi" w:cstheme="minorHAnsi"/>
          <w:spacing w:val="-2"/>
          <w:sz w:val="36"/>
          <w:szCs w:val="36"/>
        </w:rPr>
        <w:t>es</w:t>
      </w:r>
      <w:r w:rsidRPr="008278A4">
        <w:rPr>
          <w:rFonts w:asciiTheme="minorHAnsi" w:hAnsiTheme="minorHAnsi" w:cstheme="minorHAnsi"/>
          <w:sz w:val="36"/>
          <w:szCs w:val="36"/>
        </w:rPr>
        <w:t>u</w:t>
      </w:r>
      <w:r w:rsidRPr="008278A4">
        <w:rPr>
          <w:rFonts w:asciiTheme="minorHAnsi" w:hAnsiTheme="minorHAnsi" w:cstheme="minorHAnsi"/>
          <w:spacing w:val="-6"/>
          <w:sz w:val="36"/>
          <w:szCs w:val="36"/>
        </w:rPr>
        <w:t>m</w:t>
      </w:r>
      <w:r w:rsidRPr="008278A4">
        <w:rPr>
          <w:rFonts w:asciiTheme="minorHAnsi" w:hAnsiTheme="minorHAnsi" w:cstheme="minorHAnsi"/>
          <w:sz w:val="36"/>
          <w:szCs w:val="36"/>
        </w:rPr>
        <w:t>e</w:t>
      </w:r>
    </w:p>
    <w:p w14:paraId="7D5D988C" w14:textId="77777777" w:rsidR="001A2A25" w:rsidRPr="008278A4" w:rsidRDefault="001A2A25">
      <w:pPr>
        <w:spacing w:before="6" w:line="120" w:lineRule="exact"/>
        <w:rPr>
          <w:rFonts w:asciiTheme="minorHAnsi" w:hAnsiTheme="minorHAnsi" w:cstheme="minorHAnsi"/>
          <w:sz w:val="10"/>
          <w:szCs w:val="10"/>
        </w:rPr>
      </w:pPr>
    </w:p>
    <w:p w14:paraId="0AB21E29" w14:textId="77777777" w:rsidR="001A2A25" w:rsidRPr="008278A4" w:rsidRDefault="008278A4">
      <w:pPr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8278A4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</w:p>
    <w:p w14:paraId="6E3BC290" w14:textId="77777777" w:rsidR="001A2A25" w:rsidRPr="008278A4" w:rsidRDefault="001A2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05A40CF2" w14:textId="77777777" w:rsidR="001A2A25" w:rsidRPr="008278A4" w:rsidRDefault="008278A4">
      <w:pPr>
        <w:spacing w:line="271" w:lineRule="auto"/>
        <w:ind w:right="68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ha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8278A4">
        <w:rPr>
          <w:rFonts w:asciiTheme="minorHAnsi" w:hAnsiTheme="minorHAnsi" w:cstheme="minorHAnsi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 xml:space="preserve">h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 xml:space="preserve">l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ran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 xml:space="preserve">t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gu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p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8278A4">
        <w:rPr>
          <w:rFonts w:asciiTheme="minorHAnsi" w:hAnsiTheme="minorHAnsi" w:cstheme="minorHAnsi"/>
          <w:sz w:val="18"/>
          <w:szCs w:val="18"/>
        </w:rPr>
        <w:t xml:space="preserve">,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 xml:space="preserve">e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ttit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  <w:r w:rsidRPr="008278A4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ha</w:t>
      </w:r>
      <w:r w:rsidRPr="008278A4">
        <w:rPr>
          <w:rFonts w:asciiTheme="minorHAnsi" w:hAnsiTheme="minorHAnsi" w:cstheme="minorHAnsi"/>
          <w:sz w:val="18"/>
          <w:szCs w:val="18"/>
        </w:rPr>
        <w:t xml:space="preserve">t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 xml:space="preserve">e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 xml:space="preserve">n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unn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 a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w w:val="99"/>
          <w:sz w:val="18"/>
          <w:szCs w:val="18"/>
        </w:rPr>
        <w:t>un</w:t>
      </w:r>
      <w:r w:rsidRPr="008278A4">
        <w:rPr>
          <w:rFonts w:asciiTheme="minorHAnsi" w:hAnsiTheme="minorHAnsi" w:cstheme="minorHAnsi"/>
          <w:spacing w:val="4"/>
          <w:w w:val="99"/>
          <w:sz w:val="18"/>
          <w:szCs w:val="18"/>
        </w:rPr>
        <w:t>i</w:t>
      </w:r>
      <w:r w:rsidRPr="008278A4">
        <w:rPr>
          <w:rFonts w:asciiTheme="minorHAnsi" w:hAnsiTheme="minorHAnsi" w:cstheme="minorHAnsi"/>
          <w:w w:val="99"/>
          <w:sz w:val="18"/>
          <w:szCs w:val="18"/>
        </w:rPr>
        <w:t>q</w:t>
      </w:r>
      <w:r w:rsidRPr="008278A4">
        <w:rPr>
          <w:rFonts w:asciiTheme="minorHAnsi" w:hAnsiTheme="minorHAnsi" w:cstheme="minorHAnsi"/>
          <w:spacing w:val="-2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z w:val="18"/>
          <w:szCs w:val="18"/>
        </w:rPr>
        <w:t xml:space="preserve">e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xe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8278A4">
        <w:rPr>
          <w:rFonts w:asciiTheme="minorHAnsi" w:hAnsiTheme="minorHAnsi" w:cstheme="minorHAnsi"/>
          <w:sz w:val="18"/>
          <w:szCs w:val="18"/>
        </w:rPr>
        <w:t xml:space="preserve">.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 xml:space="preserve">w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 xml:space="preserve">n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xc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0191527F" w14:textId="77777777" w:rsidR="001A2A25" w:rsidRPr="008278A4" w:rsidRDefault="001A2A25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F16768D" w14:textId="77777777" w:rsidR="001A2A25" w:rsidRPr="008278A4" w:rsidRDefault="008278A4">
      <w:pPr>
        <w:rPr>
          <w:rFonts w:asciiTheme="minorHAnsi" w:hAnsiTheme="minorHAnsi" w:cstheme="minorHAnsi"/>
        </w:rPr>
      </w:pPr>
      <w:r w:rsidRPr="008278A4">
        <w:rPr>
          <w:rFonts w:asciiTheme="minorHAnsi" w:hAnsiTheme="minorHAnsi" w:cstheme="minorHAnsi"/>
          <w:spacing w:val="7"/>
        </w:rPr>
        <w:t>W</w:t>
      </w:r>
      <w:r w:rsidRPr="008278A4">
        <w:rPr>
          <w:rFonts w:asciiTheme="minorHAnsi" w:hAnsiTheme="minorHAnsi" w:cstheme="minorHAnsi"/>
          <w:spacing w:val="6"/>
        </w:rPr>
        <w:t>OR</w:t>
      </w:r>
      <w:r w:rsidRPr="008278A4">
        <w:rPr>
          <w:rFonts w:asciiTheme="minorHAnsi" w:hAnsiTheme="minorHAnsi" w:cstheme="minorHAnsi"/>
        </w:rPr>
        <w:t>K</w:t>
      </w:r>
      <w:r w:rsidRPr="008278A4">
        <w:rPr>
          <w:rFonts w:asciiTheme="minorHAnsi" w:hAnsiTheme="minorHAnsi" w:cstheme="minorHAnsi"/>
          <w:spacing w:val="16"/>
        </w:rPr>
        <w:t xml:space="preserve"> </w:t>
      </w:r>
      <w:r w:rsidRPr="008278A4">
        <w:rPr>
          <w:rFonts w:asciiTheme="minorHAnsi" w:hAnsiTheme="minorHAnsi" w:cstheme="minorHAnsi"/>
          <w:spacing w:val="6"/>
        </w:rPr>
        <w:t>E</w:t>
      </w:r>
      <w:r w:rsidRPr="008278A4">
        <w:rPr>
          <w:rFonts w:asciiTheme="minorHAnsi" w:hAnsiTheme="minorHAnsi" w:cstheme="minorHAnsi"/>
          <w:spacing w:val="8"/>
        </w:rPr>
        <w:t>X</w:t>
      </w:r>
      <w:r w:rsidRPr="008278A4">
        <w:rPr>
          <w:rFonts w:asciiTheme="minorHAnsi" w:hAnsiTheme="minorHAnsi" w:cstheme="minorHAnsi"/>
          <w:spacing w:val="7"/>
        </w:rPr>
        <w:t>P</w:t>
      </w:r>
      <w:r w:rsidRPr="008278A4">
        <w:rPr>
          <w:rFonts w:asciiTheme="minorHAnsi" w:hAnsiTheme="minorHAnsi" w:cstheme="minorHAnsi"/>
          <w:spacing w:val="9"/>
        </w:rPr>
        <w:t>ER</w:t>
      </w:r>
      <w:r w:rsidRPr="008278A4">
        <w:rPr>
          <w:rFonts w:asciiTheme="minorHAnsi" w:hAnsiTheme="minorHAnsi" w:cstheme="minorHAnsi"/>
          <w:spacing w:val="6"/>
        </w:rPr>
        <w:t>IE</w:t>
      </w:r>
      <w:r w:rsidRPr="008278A4">
        <w:rPr>
          <w:rFonts w:asciiTheme="minorHAnsi" w:hAnsiTheme="minorHAnsi" w:cstheme="minorHAnsi"/>
          <w:spacing w:val="8"/>
        </w:rPr>
        <w:t>N</w:t>
      </w:r>
      <w:r w:rsidRPr="008278A4">
        <w:rPr>
          <w:rFonts w:asciiTheme="minorHAnsi" w:hAnsiTheme="minorHAnsi" w:cstheme="minorHAnsi"/>
          <w:spacing w:val="6"/>
        </w:rPr>
        <w:t>C</w:t>
      </w:r>
      <w:r w:rsidRPr="008278A4">
        <w:rPr>
          <w:rFonts w:asciiTheme="minorHAnsi" w:hAnsiTheme="minorHAnsi" w:cstheme="minorHAnsi"/>
        </w:rPr>
        <w:t>E</w:t>
      </w:r>
    </w:p>
    <w:p w14:paraId="5BCEE3B4" w14:textId="77777777" w:rsidR="001A2A25" w:rsidRPr="008278A4" w:rsidRDefault="001A2A25">
      <w:pPr>
        <w:spacing w:before="7" w:line="280" w:lineRule="exact"/>
        <w:rPr>
          <w:rFonts w:asciiTheme="minorHAnsi" w:hAnsiTheme="minorHAnsi" w:cstheme="minorHAnsi"/>
          <w:sz w:val="24"/>
          <w:szCs w:val="24"/>
        </w:rPr>
      </w:pPr>
    </w:p>
    <w:p w14:paraId="2B024596" w14:textId="77777777" w:rsidR="001A2A25" w:rsidRPr="008278A4" w:rsidRDefault="008278A4">
      <w:pPr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Int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rn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ti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8278A4">
        <w:rPr>
          <w:rFonts w:asciiTheme="minorHAnsi" w:hAnsiTheme="minorHAnsi" w:cstheme="minorHAnsi"/>
          <w:b/>
          <w:i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st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ur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8278A4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8278A4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11345320" w14:textId="77777777" w:rsidR="001A2A25" w:rsidRPr="008278A4" w:rsidRDefault="008278A4">
      <w:pPr>
        <w:spacing w:before="15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-18"/>
          <w:sz w:val="18"/>
          <w:szCs w:val="18"/>
        </w:rPr>
        <w:t>W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 xml:space="preserve">S         </w:t>
      </w:r>
      <w:r w:rsidRPr="008278A4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2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0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1</w:t>
      </w:r>
      <w:r w:rsidRPr="008278A4">
        <w:rPr>
          <w:rFonts w:asciiTheme="minorHAnsi" w:hAnsiTheme="minorHAnsi" w:cstheme="minorHAnsi"/>
          <w:sz w:val="18"/>
          <w:szCs w:val="18"/>
        </w:rPr>
        <w:t>0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–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</w:p>
    <w:p w14:paraId="1F65BEFB" w14:textId="77777777" w:rsidR="001A2A25" w:rsidRPr="008278A4" w:rsidRDefault="001A2A25">
      <w:pPr>
        <w:spacing w:line="120" w:lineRule="exact"/>
        <w:rPr>
          <w:rFonts w:asciiTheme="minorHAnsi" w:hAnsiTheme="minorHAnsi" w:cstheme="minorHAnsi"/>
          <w:sz w:val="11"/>
          <w:szCs w:val="11"/>
        </w:rPr>
      </w:pPr>
    </w:p>
    <w:p w14:paraId="1D5C5A2F" w14:textId="77777777" w:rsidR="001A2A25" w:rsidRPr="008278A4" w:rsidRDefault="008278A4">
      <w:pPr>
        <w:spacing w:line="270" w:lineRule="auto"/>
        <w:ind w:right="139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 te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cl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m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ar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le</w:t>
      </w:r>
      <w:r w:rsidRPr="008278A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 xml:space="preserve">r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278A4">
        <w:rPr>
          <w:rFonts w:asciiTheme="minorHAnsi" w:hAnsiTheme="minorHAnsi" w:cstheme="minorHAnsi"/>
          <w:sz w:val="18"/>
          <w:szCs w:val="18"/>
        </w:rPr>
        <w:t>elc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gu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ts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est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il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 xml:space="preserve">t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ng</w:t>
      </w:r>
      <w:r w:rsidRPr="008278A4">
        <w:rPr>
          <w:rFonts w:asciiTheme="minorHAnsi" w:hAnsiTheme="minorHAnsi" w:cstheme="minorHAnsi"/>
          <w:sz w:val="18"/>
          <w:szCs w:val="18"/>
        </w:rPr>
        <w:t>/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el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z w:val="18"/>
          <w:szCs w:val="18"/>
        </w:rPr>
        <w:t>es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7AFC7CFC" w14:textId="77777777" w:rsidR="001A2A25" w:rsidRPr="008278A4" w:rsidRDefault="008278A4">
      <w:pPr>
        <w:spacing w:before="3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8278A4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8278A4">
        <w:rPr>
          <w:rFonts w:asciiTheme="minorHAnsi" w:hAnsiTheme="minorHAnsi" w:cstheme="minorHAnsi"/>
          <w:i/>
          <w:sz w:val="18"/>
          <w:szCs w:val="18"/>
        </w:rPr>
        <w:t>:</w:t>
      </w:r>
    </w:p>
    <w:p w14:paraId="4353CD6D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Deli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ice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00FCAE6F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ti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all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z w:val="18"/>
          <w:szCs w:val="18"/>
        </w:rPr>
        <w:t>es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gu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’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as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78BC9803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Ta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278A4">
        <w:rPr>
          <w:rFonts w:asciiTheme="minorHAnsi" w:hAnsiTheme="minorHAnsi" w:cstheme="minorHAnsi"/>
          <w:sz w:val="18"/>
          <w:szCs w:val="18"/>
        </w:rPr>
        <w:t xml:space="preserve">e 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nu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76209410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Gi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z w:val="18"/>
          <w:szCs w:val="18"/>
        </w:rPr>
        <w:t>es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an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ate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ill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en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ym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in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red</w:t>
      </w:r>
      <w:r w:rsidRPr="008278A4">
        <w:rPr>
          <w:rFonts w:asciiTheme="minorHAnsi" w:hAnsiTheme="minorHAnsi" w:cstheme="minorHAnsi"/>
          <w:sz w:val="18"/>
          <w:szCs w:val="18"/>
        </w:rPr>
        <w:t>it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rd</w:t>
      </w:r>
      <w:r w:rsidRPr="008278A4">
        <w:rPr>
          <w:rFonts w:asciiTheme="minorHAnsi" w:hAnsiTheme="minorHAnsi" w:cstheme="minorHAnsi"/>
          <w:sz w:val="18"/>
          <w:szCs w:val="18"/>
        </w:rPr>
        <w:t>s.</w:t>
      </w:r>
    </w:p>
    <w:p w14:paraId="5ADD219F" w14:textId="77777777" w:rsidR="001A2A25" w:rsidRPr="008278A4" w:rsidRDefault="008278A4">
      <w:pPr>
        <w:spacing w:before="15" w:line="220" w:lineRule="exact"/>
        <w:ind w:left="228" w:right="273" w:hanging="228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C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ier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al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ts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ate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cies</w:t>
      </w:r>
      <w:r w:rsidRPr="008278A4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ar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ted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 xml:space="preserve">d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ed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 xml:space="preserve">a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705FBBAF" w14:textId="77777777" w:rsidR="001A2A25" w:rsidRPr="008278A4" w:rsidRDefault="008278A4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all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L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ic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7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ws</w:t>
      </w:r>
      <w:r w:rsidRPr="008278A4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W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ei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ts</w:t>
      </w:r>
      <w:r w:rsidRPr="008278A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as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Act</w:t>
      </w:r>
      <w:r w:rsidRPr="008278A4">
        <w:rPr>
          <w:rFonts w:asciiTheme="minorHAnsi" w:hAnsiTheme="minorHAnsi" w:cstheme="minorHAnsi"/>
          <w:spacing w:val="5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23B00A22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Ke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ep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lace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Wor</w:t>
      </w:r>
      <w:r w:rsidRPr="008278A4">
        <w:rPr>
          <w:rFonts w:asciiTheme="minorHAnsi" w:hAnsiTheme="minorHAnsi" w:cstheme="minorHAnsi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rro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ea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cle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ized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all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33818103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8278A4">
        <w:rPr>
          <w:rFonts w:asciiTheme="minorHAnsi" w:hAnsiTheme="minorHAnsi" w:cstheme="minorHAnsi"/>
          <w:sz w:val="18"/>
          <w:szCs w:val="18"/>
        </w:rPr>
        <w:t>ti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ir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le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0A3F0E95" w14:textId="77777777" w:rsidR="001A2A25" w:rsidRPr="008278A4" w:rsidRDefault="008278A4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4"/>
          <w:position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es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ss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fro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ta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b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les,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ta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itc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cle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ng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301F3057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ate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at it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ize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tal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co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ales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8278A4">
        <w:rPr>
          <w:rFonts w:asciiTheme="minorHAnsi" w:hAnsiTheme="minorHAnsi" w:cstheme="minorHAnsi"/>
          <w:sz w:val="18"/>
          <w:szCs w:val="18"/>
        </w:rPr>
        <w:t>es.</w:t>
      </w:r>
    </w:p>
    <w:p w14:paraId="378E34A6" w14:textId="77777777" w:rsidR="001A2A25" w:rsidRPr="008278A4" w:rsidRDefault="001A2A25">
      <w:pPr>
        <w:spacing w:before="8" w:line="140" w:lineRule="exact"/>
        <w:rPr>
          <w:rFonts w:asciiTheme="minorHAnsi" w:hAnsiTheme="minorHAnsi" w:cstheme="minorHAnsi"/>
          <w:sz w:val="13"/>
          <w:szCs w:val="13"/>
        </w:rPr>
      </w:pPr>
    </w:p>
    <w:p w14:paraId="6586A33D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9313A51" w14:textId="77777777" w:rsidR="001A2A25" w:rsidRPr="008278A4" w:rsidRDefault="008278A4">
      <w:pPr>
        <w:rPr>
          <w:rFonts w:asciiTheme="minorHAnsi" w:eastAsia="Calibri" w:hAnsiTheme="minorHAnsi" w:cstheme="minorHAnsi"/>
          <w:sz w:val="18"/>
          <w:szCs w:val="18"/>
        </w:rPr>
      </w:pPr>
      <w:r w:rsidRPr="008278A4">
        <w:rPr>
          <w:rFonts w:asciiTheme="minorHAnsi" w:eastAsia="Calibri" w:hAnsiTheme="minorHAnsi" w:cstheme="minorHAnsi"/>
          <w:b/>
          <w:i/>
          <w:spacing w:val="2"/>
          <w:sz w:val="18"/>
          <w:szCs w:val="18"/>
        </w:rPr>
        <w:t>F</w:t>
      </w:r>
      <w:r w:rsidRPr="008278A4">
        <w:rPr>
          <w:rFonts w:asciiTheme="minorHAnsi" w:eastAsia="Calibri" w:hAnsiTheme="minorHAnsi" w:cstheme="minorHAnsi"/>
          <w:b/>
          <w:i/>
          <w:spacing w:val="1"/>
          <w:sz w:val="18"/>
          <w:szCs w:val="18"/>
        </w:rPr>
        <w:t>i</w:t>
      </w:r>
      <w:r w:rsidRPr="008278A4">
        <w:rPr>
          <w:rFonts w:asciiTheme="minorHAnsi" w:eastAsia="Calibri" w:hAnsiTheme="minorHAnsi" w:cstheme="minorHAnsi"/>
          <w:b/>
          <w:i/>
          <w:spacing w:val="2"/>
          <w:sz w:val="18"/>
          <w:szCs w:val="18"/>
        </w:rPr>
        <w:t>v</w:t>
      </w:r>
      <w:r w:rsidRPr="008278A4">
        <w:rPr>
          <w:rFonts w:asciiTheme="minorHAnsi" w:eastAsia="Calibri" w:hAnsiTheme="minorHAnsi" w:cstheme="minorHAnsi"/>
          <w:b/>
          <w:i/>
          <w:sz w:val="18"/>
          <w:szCs w:val="18"/>
        </w:rPr>
        <w:t>e</w:t>
      </w:r>
      <w:r w:rsidRPr="008278A4">
        <w:rPr>
          <w:rFonts w:asciiTheme="minorHAnsi" w:eastAsia="Calibri" w:hAnsiTheme="minorHAnsi" w:cstheme="minorHAnsi"/>
          <w:b/>
          <w:i/>
          <w:spacing w:val="2"/>
          <w:sz w:val="18"/>
          <w:szCs w:val="18"/>
        </w:rPr>
        <w:t xml:space="preserve"> </w:t>
      </w:r>
      <w:r w:rsidRPr="008278A4">
        <w:rPr>
          <w:rFonts w:asciiTheme="minorHAnsi" w:eastAsia="Calibri" w:hAnsiTheme="minorHAnsi" w:cstheme="minorHAnsi"/>
          <w:b/>
          <w:i/>
          <w:spacing w:val="3"/>
          <w:sz w:val="18"/>
          <w:szCs w:val="18"/>
        </w:rPr>
        <w:t>Sta</w:t>
      </w:r>
      <w:r w:rsidRPr="008278A4">
        <w:rPr>
          <w:rFonts w:asciiTheme="minorHAnsi" w:eastAsia="Calibri" w:hAnsiTheme="minorHAnsi" w:cstheme="minorHAnsi"/>
          <w:b/>
          <w:i/>
          <w:sz w:val="18"/>
          <w:szCs w:val="18"/>
        </w:rPr>
        <w:t>r</w:t>
      </w:r>
      <w:r w:rsidRPr="008278A4">
        <w:rPr>
          <w:rFonts w:asciiTheme="minorHAnsi" w:eastAsia="Calibri" w:hAnsiTheme="minorHAnsi" w:cstheme="minorHAnsi"/>
          <w:b/>
          <w:i/>
          <w:spacing w:val="1"/>
          <w:sz w:val="18"/>
          <w:szCs w:val="18"/>
        </w:rPr>
        <w:t xml:space="preserve"> H</w:t>
      </w:r>
      <w:r w:rsidRPr="008278A4">
        <w:rPr>
          <w:rFonts w:asciiTheme="minorHAnsi" w:eastAsia="Calibri" w:hAnsiTheme="minorHAnsi" w:cstheme="minorHAnsi"/>
          <w:b/>
          <w:i/>
          <w:spacing w:val="3"/>
          <w:sz w:val="18"/>
          <w:szCs w:val="18"/>
        </w:rPr>
        <w:t>o</w:t>
      </w:r>
      <w:r w:rsidRPr="008278A4">
        <w:rPr>
          <w:rFonts w:asciiTheme="minorHAnsi" w:eastAsia="Calibri" w:hAnsiTheme="minorHAnsi" w:cstheme="minorHAnsi"/>
          <w:b/>
          <w:i/>
          <w:sz w:val="18"/>
          <w:szCs w:val="18"/>
        </w:rPr>
        <w:t>t</w:t>
      </w:r>
      <w:r w:rsidRPr="008278A4">
        <w:rPr>
          <w:rFonts w:asciiTheme="minorHAnsi" w:eastAsia="Calibri" w:hAnsiTheme="minorHAnsi" w:cstheme="minorHAnsi"/>
          <w:b/>
          <w:i/>
          <w:spacing w:val="3"/>
          <w:sz w:val="18"/>
          <w:szCs w:val="18"/>
        </w:rPr>
        <w:t>e</w:t>
      </w:r>
      <w:r w:rsidRPr="008278A4">
        <w:rPr>
          <w:rFonts w:asciiTheme="minorHAnsi" w:eastAsia="Calibri" w:hAnsiTheme="minorHAnsi" w:cstheme="minorHAnsi"/>
          <w:b/>
          <w:i/>
          <w:sz w:val="18"/>
          <w:szCs w:val="18"/>
        </w:rPr>
        <w:t>l</w:t>
      </w:r>
      <w:r w:rsidRPr="008278A4">
        <w:rPr>
          <w:rFonts w:asciiTheme="minorHAnsi" w:eastAsia="Calibri" w:hAnsiTheme="minorHAnsi" w:cstheme="minorHAnsi"/>
          <w:b/>
          <w:i/>
          <w:spacing w:val="3"/>
          <w:sz w:val="18"/>
          <w:szCs w:val="18"/>
        </w:rPr>
        <w:t xml:space="preserve"> </w:t>
      </w:r>
      <w:r w:rsidRPr="008278A4">
        <w:rPr>
          <w:rFonts w:asciiTheme="minorHAnsi" w:eastAsia="Calibri" w:hAnsiTheme="minorHAnsi" w:cstheme="minorHAnsi"/>
          <w:b/>
          <w:i/>
          <w:sz w:val="18"/>
          <w:szCs w:val="18"/>
        </w:rPr>
        <w:t>-</w:t>
      </w:r>
      <w:r w:rsidRPr="008278A4">
        <w:rPr>
          <w:rFonts w:asciiTheme="minorHAnsi" w:eastAsia="Calibri" w:hAnsiTheme="minorHAnsi" w:cstheme="minorHAnsi"/>
          <w:b/>
          <w:i/>
          <w:spacing w:val="3"/>
          <w:sz w:val="18"/>
          <w:szCs w:val="18"/>
        </w:rPr>
        <w:t xml:space="preserve"> </w:t>
      </w:r>
      <w:r w:rsidRPr="008278A4">
        <w:rPr>
          <w:rFonts w:asciiTheme="minorHAnsi" w:eastAsia="Calibri" w:hAnsiTheme="minorHAnsi" w:cstheme="minorHAnsi"/>
          <w:b/>
          <w:i/>
          <w:spacing w:val="2"/>
          <w:sz w:val="18"/>
          <w:szCs w:val="18"/>
        </w:rPr>
        <w:t>C</w:t>
      </w:r>
      <w:r w:rsidRPr="008278A4">
        <w:rPr>
          <w:rFonts w:asciiTheme="minorHAnsi" w:eastAsia="Calibri" w:hAnsiTheme="minorHAnsi" w:cstheme="minorHAnsi"/>
          <w:b/>
          <w:i/>
          <w:spacing w:val="3"/>
          <w:sz w:val="18"/>
          <w:szCs w:val="18"/>
        </w:rPr>
        <w:t>o</w:t>
      </w:r>
      <w:r w:rsidRPr="008278A4">
        <w:rPr>
          <w:rFonts w:asciiTheme="minorHAnsi" w:eastAsia="Calibri" w:hAnsiTheme="minorHAnsi" w:cstheme="minorHAnsi"/>
          <w:b/>
          <w:i/>
          <w:spacing w:val="2"/>
          <w:sz w:val="18"/>
          <w:szCs w:val="18"/>
        </w:rPr>
        <w:t>v</w:t>
      </w:r>
      <w:r w:rsidRPr="008278A4">
        <w:rPr>
          <w:rFonts w:asciiTheme="minorHAnsi" w:eastAsia="Calibri" w:hAnsiTheme="minorHAnsi" w:cstheme="minorHAnsi"/>
          <w:b/>
          <w:i/>
          <w:spacing w:val="3"/>
          <w:sz w:val="18"/>
          <w:szCs w:val="18"/>
        </w:rPr>
        <w:t>ent</w:t>
      </w:r>
      <w:r w:rsidRPr="008278A4">
        <w:rPr>
          <w:rFonts w:asciiTheme="minorHAnsi" w:eastAsia="Calibri" w:hAnsiTheme="minorHAnsi" w:cstheme="minorHAnsi"/>
          <w:b/>
          <w:i/>
          <w:spacing w:val="2"/>
          <w:sz w:val="18"/>
          <w:szCs w:val="18"/>
        </w:rPr>
        <w:t>r</w:t>
      </w:r>
      <w:r w:rsidRPr="008278A4">
        <w:rPr>
          <w:rFonts w:asciiTheme="minorHAnsi" w:eastAsia="Calibri" w:hAnsiTheme="minorHAnsi" w:cstheme="minorHAnsi"/>
          <w:b/>
          <w:i/>
          <w:sz w:val="18"/>
          <w:szCs w:val="18"/>
        </w:rPr>
        <w:t>y</w:t>
      </w:r>
    </w:p>
    <w:p w14:paraId="7097297D" w14:textId="77777777" w:rsidR="001A2A25" w:rsidRPr="008278A4" w:rsidRDefault="008278A4">
      <w:pPr>
        <w:rPr>
          <w:rFonts w:asciiTheme="minorHAnsi" w:eastAsia="Calibri" w:hAnsiTheme="minorHAnsi" w:cstheme="minorHAnsi"/>
          <w:sz w:val="18"/>
          <w:szCs w:val="18"/>
        </w:rPr>
      </w:pPr>
      <w:r w:rsidRPr="008278A4">
        <w:rPr>
          <w:rFonts w:asciiTheme="minorHAnsi" w:eastAsia="Calibri" w:hAnsiTheme="minorHAnsi" w:cstheme="minorHAnsi"/>
          <w:spacing w:val="2"/>
          <w:sz w:val="18"/>
          <w:szCs w:val="18"/>
        </w:rPr>
        <w:t>C</w:t>
      </w:r>
      <w:r w:rsidRPr="008278A4">
        <w:rPr>
          <w:rFonts w:asciiTheme="minorHAnsi" w:eastAsia="Calibri" w:hAnsiTheme="minorHAnsi" w:cstheme="minorHAnsi"/>
          <w:spacing w:val="-14"/>
          <w:sz w:val="18"/>
          <w:szCs w:val="18"/>
        </w:rPr>
        <w:t>A</w:t>
      </w:r>
      <w:r w:rsidRPr="008278A4">
        <w:rPr>
          <w:rFonts w:asciiTheme="minorHAnsi" w:eastAsia="Calibri" w:hAnsiTheme="minorHAnsi" w:cstheme="minorHAnsi"/>
          <w:spacing w:val="1"/>
          <w:sz w:val="18"/>
          <w:szCs w:val="18"/>
        </w:rPr>
        <w:t>T</w:t>
      </w:r>
      <w:r w:rsidRPr="008278A4">
        <w:rPr>
          <w:rFonts w:asciiTheme="minorHAnsi" w:eastAsia="Calibr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eastAsia="Calibri" w:hAnsiTheme="minorHAnsi" w:cstheme="minorHAnsi"/>
          <w:spacing w:val="2"/>
          <w:sz w:val="18"/>
          <w:szCs w:val="18"/>
        </w:rPr>
        <w:t>RI</w:t>
      </w:r>
      <w:r w:rsidRPr="008278A4">
        <w:rPr>
          <w:rFonts w:asciiTheme="minorHAnsi" w:eastAsia="Calibr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eastAsia="Calibri" w:hAnsiTheme="minorHAnsi" w:cstheme="minorHAnsi"/>
          <w:sz w:val="18"/>
          <w:szCs w:val="18"/>
        </w:rPr>
        <w:t>G</w:t>
      </w:r>
      <w:r w:rsidRPr="008278A4">
        <w:rPr>
          <w:rFonts w:asciiTheme="minorHAnsi" w:eastAsia="Calibr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eastAsia="Calibri" w:hAnsiTheme="minorHAnsi" w:cstheme="minorHAnsi"/>
          <w:spacing w:val="2"/>
          <w:sz w:val="18"/>
          <w:szCs w:val="18"/>
        </w:rPr>
        <w:t>ASSIS</w:t>
      </w:r>
      <w:r w:rsidRPr="008278A4">
        <w:rPr>
          <w:rFonts w:asciiTheme="minorHAnsi" w:eastAsia="Calibri" w:hAnsiTheme="minorHAnsi" w:cstheme="minorHAnsi"/>
          <w:spacing w:val="-15"/>
          <w:sz w:val="18"/>
          <w:szCs w:val="18"/>
        </w:rPr>
        <w:t>T</w:t>
      </w:r>
      <w:r w:rsidRPr="008278A4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eastAsia="Calibri" w:hAnsiTheme="minorHAnsi" w:cstheme="minorHAnsi"/>
          <w:spacing w:val="3"/>
          <w:sz w:val="18"/>
          <w:szCs w:val="18"/>
        </w:rPr>
        <w:t>N</w:t>
      </w:r>
      <w:r w:rsidRPr="008278A4">
        <w:rPr>
          <w:rFonts w:asciiTheme="minorHAnsi" w:eastAsia="Calibri" w:hAnsiTheme="minorHAnsi" w:cstheme="minorHAnsi"/>
          <w:sz w:val="18"/>
          <w:szCs w:val="18"/>
        </w:rPr>
        <w:t xml:space="preserve">T         </w:t>
      </w:r>
      <w:r w:rsidRPr="008278A4">
        <w:rPr>
          <w:rFonts w:asciiTheme="minorHAnsi" w:eastAsia="Calibri" w:hAnsiTheme="minorHAnsi" w:cstheme="minorHAnsi"/>
          <w:spacing w:val="24"/>
          <w:sz w:val="18"/>
          <w:szCs w:val="18"/>
        </w:rPr>
        <w:t xml:space="preserve"> </w:t>
      </w:r>
      <w:r w:rsidRPr="008278A4">
        <w:rPr>
          <w:rFonts w:asciiTheme="minorHAnsi" w:eastAsia="Calibri" w:hAnsiTheme="minorHAnsi" w:cstheme="minorHAnsi"/>
          <w:sz w:val="18"/>
          <w:szCs w:val="18"/>
        </w:rPr>
        <w:t>A</w:t>
      </w:r>
      <w:r w:rsidRPr="008278A4">
        <w:rPr>
          <w:rFonts w:asciiTheme="minorHAnsi" w:eastAsia="Calibri" w:hAnsiTheme="minorHAnsi" w:cstheme="minorHAnsi"/>
          <w:spacing w:val="3"/>
          <w:sz w:val="18"/>
          <w:szCs w:val="18"/>
        </w:rPr>
        <w:t>p</w:t>
      </w:r>
      <w:r w:rsidRPr="008278A4">
        <w:rPr>
          <w:rFonts w:asciiTheme="minorHAnsi" w:eastAsia="Calibri" w:hAnsiTheme="minorHAnsi" w:cstheme="minorHAnsi"/>
          <w:spacing w:val="2"/>
          <w:sz w:val="18"/>
          <w:szCs w:val="18"/>
        </w:rPr>
        <w:t>ri</w:t>
      </w:r>
      <w:r w:rsidRPr="008278A4">
        <w:rPr>
          <w:rFonts w:asciiTheme="minorHAnsi" w:eastAsia="Calibri" w:hAnsiTheme="minorHAnsi" w:cstheme="minorHAnsi"/>
          <w:sz w:val="18"/>
          <w:szCs w:val="18"/>
        </w:rPr>
        <w:t>l</w:t>
      </w:r>
      <w:r w:rsidRPr="008278A4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201</w:t>
      </w:r>
      <w:r w:rsidRPr="008278A4">
        <w:rPr>
          <w:rFonts w:asciiTheme="minorHAnsi" w:eastAsia="Calibri" w:hAnsiTheme="minorHAnsi" w:cstheme="minorHAnsi"/>
          <w:sz w:val="18"/>
          <w:szCs w:val="18"/>
        </w:rPr>
        <w:t>0</w:t>
      </w:r>
      <w:r w:rsidRPr="008278A4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eastAsia="Calibri" w:hAnsiTheme="minorHAnsi" w:cstheme="minorHAnsi"/>
          <w:sz w:val="18"/>
          <w:szCs w:val="18"/>
        </w:rPr>
        <w:t>–</w:t>
      </w:r>
      <w:r w:rsidRPr="008278A4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8278A4">
        <w:rPr>
          <w:rFonts w:asciiTheme="minorHAnsi" w:eastAsia="Calibri" w:hAnsiTheme="minorHAnsi" w:cstheme="minorHAnsi"/>
          <w:spacing w:val="1"/>
          <w:sz w:val="18"/>
          <w:szCs w:val="18"/>
        </w:rPr>
        <w:t>J</w:t>
      </w:r>
      <w:r w:rsidRPr="008278A4">
        <w:rPr>
          <w:rFonts w:asciiTheme="minorHAnsi" w:eastAsia="Calibri" w:hAnsiTheme="minorHAnsi" w:cstheme="minorHAnsi"/>
          <w:spacing w:val="3"/>
          <w:sz w:val="18"/>
          <w:szCs w:val="18"/>
        </w:rPr>
        <w:t>un</w:t>
      </w:r>
      <w:r w:rsidRPr="008278A4">
        <w:rPr>
          <w:rFonts w:asciiTheme="minorHAnsi" w:eastAsia="Calibri" w:hAnsiTheme="minorHAnsi" w:cstheme="minorHAnsi"/>
          <w:sz w:val="18"/>
          <w:szCs w:val="18"/>
        </w:rPr>
        <w:t xml:space="preserve">e </w:t>
      </w:r>
      <w:r w:rsidRPr="008278A4">
        <w:rPr>
          <w:rFonts w:asciiTheme="minorHAnsi" w:eastAsia="Calibri" w:hAnsiTheme="minorHAnsi" w:cstheme="minorHAnsi"/>
          <w:spacing w:val="2"/>
          <w:sz w:val="18"/>
          <w:szCs w:val="18"/>
        </w:rPr>
        <w:t>201</w:t>
      </w:r>
      <w:r w:rsidRPr="008278A4">
        <w:rPr>
          <w:rFonts w:asciiTheme="minorHAnsi" w:eastAsia="Calibri" w:hAnsiTheme="minorHAnsi" w:cstheme="minorHAnsi"/>
          <w:sz w:val="18"/>
          <w:szCs w:val="18"/>
        </w:rPr>
        <w:t>0</w:t>
      </w:r>
    </w:p>
    <w:p w14:paraId="721F882F" w14:textId="77777777" w:rsidR="001A2A25" w:rsidRPr="008278A4" w:rsidRDefault="001A2A25">
      <w:pPr>
        <w:spacing w:before="10" w:line="180" w:lineRule="exact"/>
        <w:rPr>
          <w:rFonts w:asciiTheme="minorHAnsi" w:hAnsiTheme="minorHAnsi" w:cstheme="minorHAnsi"/>
          <w:sz w:val="18"/>
          <w:szCs w:val="18"/>
        </w:rPr>
      </w:pPr>
    </w:p>
    <w:p w14:paraId="3EB862F1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2B898BC" w14:textId="77777777" w:rsidR="001A2A25" w:rsidRPr="008278A4" w:rsidRDefault="008278A4">
      <w:pPr>
        <w:rPr>
          <w:rFonts w:asciiTheme="minorHAnsi" w:hAnsiTheme="minorHAnsi" w:cstheme="minorHAnsi"/>
        </w:rPr>
      </w:pPr>
      <w:r w:rsidRPr="008278A4">
        <w:rPr>
          <w:rFonts w:asciiTheme="minorHAnsi" w:hAnsiTheme="minorHAnsi" w:cstheme="minorHAnsi"/>
          <w:spacing w:val="4"/>
        </w:rPr>
        <w:t>K</w:t>
      </w:r>
      <w:r w:rsidRPr="008278A4">
        <w:rPr>
          <w:rFonts w:asciiTheme="minorHAnsi" w:hAnsiTheme="minorHAnsi" w:cstheme="minorHAnsi"/>
          <w:spacing w:val="2"/>
        </w:rPr>
        <w:t>E</w:t>
      </w:r>
      <w:r w:rsidRPr="008278A4">
        <w:rPr>
          <w:rFonts w:asciiTheme="minorHAnsi" w:hAnsiTheme="minorHAnsi" w:cstheme="minorHAnsi"/>
        </w:rPr>
        <w:t>Y</w:t>
      </w:r>
      <w:r w:rsidRPr="008278A4">
        <w:rPr>
          <w:rFonts w:asciiTheme="minorHAnsi" w:hAnsiTheme="minorHAnsi" w:cstheme="minorHAnsi"/>
          <w:spacing w:val="4"/>
        </w:rPr>
        <w:t xml:space="preserve"> </w:t>
      </w:r>
      <w:r w:rsidRPr="008278A4">
        <w:rPr>
          <w:rFonts w:asciiTheme="minorHAnsi" w:hAnsiTheme="minorHAnsi" w:cstheme="minorHAnsi"/>
          <w:spacing w:val="2"/>
        </w:rPr>
        <w:t>S</w:t>
      </w:r>
      <w:r w:rsidRPr="008278A4">
        <w:rPr>
          <w:rFonts w:asciiTheme="minorHAnsi" w:hAnsiTheme="minorHAnsi" w:cstheme="minorHAnsi"/>
          <w:spacing w:val="6"/>
        </w:rPr>
        <w:t>K</w:t>
      </w:r>
      <w:r w:rsidRPr="008278A4">
        <w:rPr>
          <w:rFonts w:asciiTheme="minorHAnsi" w:hAnsiTheme="minorHAnsi" w:cstheme="minorHAnsi"/>
          <w:spacing w:val="-2"/>
        </w:rPr>
        <w:t>I</w:t>
      </w:r>
      <w:r w:rsidRPr="008278A4">
        <w:rPr>
          <w:rFonts w:asciiTheme="minorHAnsi" w:hAnsiTheme="minorHAnsi" w:cstheme="minorHAnsi"/>
          <w:spacing w:val="2"/>
        </w:rPr>
        <w:t>L</w:t>
      </w:r>
      <w:r w:rsidRPr="008278A4">
        <w:rPr>
          <w:rFonts w:asciiTheme="minorHAnsi" w:hAnsiTheme="minorHAnsi" w:cstheme="minorHAnsi"/>
          <w:spacing w:val="4"/>
        </w:rPr>
        <w:t>L</w:t>
      </w:r>
      <w:r w:rsidRPr="008278A4">
        <w:rPr>
          <w:rFonts w:asciiTheme="minorHAnsi" w:hAnsiTheme="minorHAnsi" w:cstheme="minorHAnsi"/>
        </w:rPr>
        <w:t>S</w:t>
      </w:r>
      <w:r w:rsidRPr="008278A4">
        <w:rPr>
          <w:rFonts w:asciiTheme="minorHAnsi" w:hAnsiTheme="minorHAnsi" w:cstheme="minorHAnsi"/>
          <w:spacing w:val="4"/>
        </w:rPr>
        <w:t xml:space="preserve"> A</w:t>
      </w:r>
      <w:r w:rsidRPr="008278A4">
        <w:rPr>
          <w:rFonts w:asciiTheme="minorHAnsi" w:hAnsiTheme="minorHAnsi" w:cstheme="minorHAnsi"/>
          <w:spacing w:val="1"/>
        </w:rPr>
        <w:t>N</w:t>
      </w:r>
      <w:r w:rsidRPr="008278A4">
        <w:rPr>
          <w:rFonts w:asciiTheme="minorHAnsi" w:hAnsiTheme="minorHAnsi" w:cstheme="minorHAnsi"/>
        </w:rPr>
        <w:t>D</w:t>
      </w:r>
      <w:r w:rsidRPr="008278A4">
        <w:rPr>
          <w:rFonts w:asciiTheme="minorHAnsi" w:hAnsiTheme="minorHAnsi" w:cstheme="minorHAnsi"/>
          <w:spacing w:val="6"/>
        </w:rPr>
        <w:t xml:space="preserve"> </w:t>
      </w:r>
      <w:r w:rsidRPr="008278A4">
        <w:rPr>
          <w:rFonts w:asciiTheme="minorHAnsi" w:hAnsiTheme="minorHAnsi" w:cstheme="minorHAnsi"/>
          <w:spacing w:val="1"/>
        </w:rPr>
        <w:t>CO</w:t>
      </w:r>
      <w:r w:rsidRPr="008278A4">
        <w:rPr>
          <w:rFonts w:asciiTheme="minorHAnsi" w:hAnsiTheme="minorHAnsi" w:cstheme="minorHAnsi"/>
          <w:spacing w:val="5"/>
        </w:rPr>
        <w:t>M</w:t>
      </w:r>
      <w:r w:rsidRPr="008278A4">
        <w:rPr>
          <w:rFonts w:asciiTheme="minorHAnsi" w:hAnsiTheme="minorHAnsi" w:cstheme="minorHAnsi"/>
          <w:spacing w:val="2"/>
        </w:rPr>
        <w:t>PE</w:t>
      </w:r>
      <w:r w:rsidRPr="008278A4">
        <w:rPr>
          <w:rFonts w:asciiTheme="minorHAnsi" w:hAnsiTheme="minorHAnsi" w:cstheme="minorHAnsi"/>
          <w:spacing w:val="4"/>
        </w:rPr>
        <w:t>T</w:t>
      </w:r>
      <w:r w:rsidRPr="008278A4">
        <w:rPr>
          <w:rFonts w:asciiTheme="minorHAnsi" w:hAnsiTheme="minorHAnsi" w:cstheme="minorHAnsi"/>
          <w:spacing w:val="2"/>
        </w:rPr>
        <w:t>E</w:t>
      </w:r>
      <w:r w:rsidRPr="008278A4">
        <w:rPr>
          <w:rFonts w:asciiTheme="minorHAnsi" w:hAnsiTheme="minorHAnsi" w:cstheme="minorHAnsi"/>
          <w:spacing w:val="1"/>
        </w:rPr>
        <w:t>N</w:t>
      </w:r>
      <w:r w:rsidRPr="008278A4">
        <w:rPr>
          <w:rFonts w:asciiTheme="minorHAnsi" w:hAnsiTheme="minorHAnsi" w:cstheme="minorHAnsi"/>
          <w:spacing w:val="4"/>
        </w:rPr>
        <w:t>C</w:t>
      </w:r>
      <w:r w:rsidRPr="008278A4">
        <w:rPr>
          <w:rFonts w:asciiTheme="minorHAnsi" w:hAnsiTheme="minorHAnsi" w:cstheme="minorHAnsi"/>
          <w:spacing w:val="1"/>
        </w:rPr>
        <w:t>I</w:t>
      </w:r>
      <w:r w:rsidRPr="008278A4">
        <w:rPr>
          <w:rFonts w:asciiTheme="minorHAnsi" w:hAnsiTheme="minorHAnsi" w:cstheme="minorHAnsi"/>
          <w:spacing w:val="2"/>
        </w:rPr>
        <w:t>E</w:t>
      </w:r>
      <w:r w:rsidRPr="008278A4">
        <w:rPr>
          <w:rFonts w:asciiTheme="minorHAnsi" w:hAnsiTheme="minorHAnsi" w:cstheme="minorHAnsi"/>
        </w:rPr>
        <w:t>S</w:t>
      </w:r>
    </w:p>
    <w:p w14:paraId="3EC82E54" w14:textId="77777777" w:rsidR="001A2A25" w:rsidRPr="008278A4" w:rsidRDefault="001A2A2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0A611AD" w14:textId="77777777" w:rsidR="001A2A25" w:rsidRPr="008278A4" w:rsidRDefault="008278A4">
      <w:pPr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ili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&amp;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8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-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ell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alte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at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es.</w:t>
      </w:r>
    </w:p>
    <w:p w14:paraId="1E00E66D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lai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is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esc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ie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od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2394AF81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kn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278A4">
        <w:rPr>
          <w:rFonts w:asciiTheme="minorHAnsi" w:hAnsiTheme="minorHAnsi" w:cstheme="minorHAnsi"/>
          <w:sz w:val="18"/>
          <w:szCs w:val="18"/>
        </w:rPr>
        <w:t>le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ood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es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irit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li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q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,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es.</w:t>
      </w:r>
    </w:p>
    <w:p w14:paraId="1A1D9B6B" w14:textId="77777777" w:rsidR="001A2A25" w:rsidRPr="008278A4" w:rsidRDefault="008278A4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ie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ce</w:t>
      </w:r>
      <w:r w:rsidRPr="008278A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in</w:t>
      </w:r>
      <w:r w:rsidRPr="008278A4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 xml:space="preserve">a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pr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ro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ou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ro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5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7CE00A25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ll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li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39F22913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le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li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 xml:space="preserve">s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cl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li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ys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1A1E8CA8" w14:textId="77777777" w:rsidR="001A2A25" w:rsidRPr="008278A4" w:rsidRDefault="008278A4">
      <w:pPr>
        <w:spacing w:before="2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z w:val="18"/>
          <w:szCs w:val="18"/>
        </w:rPr>
        <w:t>il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 xml:space="preserve">a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ppor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elati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on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ip</w:t>
      </w:r>
      <w:r w:rsidRPr="008278A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278A4">
        <w:rPr>
          <w:rFonts w:asciiTheme="minorHAnsi" w:hAnsiTheme="minorHAnsi" w:cstheme="minorHAnsi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2106B8D6" w14:textId="77777777" w:rsidR="001A2A25" w:rsidRPr="008278A4" w:rsidRDefault="008278A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ie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ce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f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in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 xml:space="preserve">a 5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tar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8278A4">
        <w:rPr>
          <w:rFonts w:asciiTheme="minorHAnsi" w:hAnsiTheme="minorHAnsi" w:cstheme="minorHAnsi"/>
          <w:sz w:val="18"/>
          <w:szCs w:val="18"/>
        </w:rPr>
        <w:t>ir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on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19EDBF3D" w14:textId="77777777" w:rsidR="001A2A25" w:rsidRPr="008278A4" w:rsidRDefault="008278A4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8278A4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at</w:t>
      </w:r>
      <w:r w:rsidRPr="008278A4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u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4"/>
          <w:position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j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eir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-4"/>
          <w:position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8278A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k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ti</w:t>
      </w:r>
      <w:r w:rsidRPr="008278A4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to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orr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"/>
          <w:position w:val="-1"/>
          <w:sz w:val="18"/>
          <w:szCs w:val="18"/>
        </w:rPr>
        <w:t>prob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2"/>
          <w:position w:val="-1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4"/>
          <w:position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8"/>
          <w:position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50CE444D" w14:textId="77777777" w:rsidR="001A2A25" w:rsidRPr="008278A4" w:rsidRDefault="001A2A25">
      <w:pPr>
        <w:spacing w:before="7" w:line="120" w:lineRule="exact"/>
        <w:rPr>
          <w:rFonts w:asciiTheme="minorHAnsi" w:hAnsiTheme="minorHAnsi" w:cstheme="minorHAnsi"/>
          <w:sz w:val="11"/>
          <w:szCs w:val="11"/>
        </w:rPr>
      </w:pPr>
    </w:p>
    <w:p w14:paraId="141F2035" w14:textId="77777777" w:rsidR="001A2A25" w:rsidRPr="008278A4" w:rsidRDefault="001A2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92349C1" w14:textId="77777777" w:rsidR="001A2A25" w:rsidRPr="008278A4" w:rsidRDefault="008278A4">
      <w:pPr>
        <w:rPr>
          <w:rFonts w:asciiTheme="minorHAnsi" w:hAnsiTheme="minorHAnsi" w:cstheme="minorHAnsi"/>
        </w:rPr>
      </w:pPr>
      <w:r w:rsidRPr="008278A4">
        <w:rPr>
          <w:rFonts w:asciiTheme="minorHAnsi" w:hAnsiTheme="minorHAnsi" w:cstheme="minorHAnsi"/>
          <w:spacing w:val="4"/>
        </w:rPr>
        <w:t>ACAD</w:t>
      </w:r>
      <w:r w:rsidRPr="008278A4">
        <w:rPr>
          <w:rFonts w:asciiTheme="minorHAnsi" w:hAnsiTheme="minorHAnsi" w:cstheme="minorHAnsi"/>
          <w:spacing w:val="2"/>
        </w:rPr>
        <w:t>E</w:t>
      </w:r>
      <w:r w:rsidRPr="008278A4">
        <w:rPr>
          <w:rFonts w:asciiTheme="minorHAnsi" w:hAnsiTheme="minorHAnsi" w:cstheme="minorHAnsi"/>
          <w:spacing w:val="5"/>
        </w:rPr>
        <w:t>M</w:t>
      </w:r>
      <w:r w:rsidRPr="008278A4">
        <w:rPr>
          <w:rFonts w:asciiTheme="minorHAnsi" w:hAnsiTheme="minorHAnsi" w:cstheme="minorHAnsi"/>
          <w:spacing w:val="1"/>
        </w:rPr>
        <w:t>I</w:t>
      </w:r>
      <w:r w:rsidRPr="008278A4">
        <w:rPr>
          <w:rFonts w:asciiTheme="minorHAnsi" w:hAnsiTheme="minorHAnsi" w:cstheme="minorHAnsi"/>
        </w:rPr>
        <w:t>C</w:t>
      </w:r>
      <w:r w:rsidRPr="008278A4">
        <w:rPr>
          <w:rFonts w:asciiTheme="minorHAnsi" w:hAnsiTheme="minorHAnsi" w:cstheme="minorHAnsi"/>
          <w:spacing w:val="9"/>
        </w:rPr>
        <w:t xml:space="preserve"> </w:t>
      </w:r>
      <w:r w:rsidRPr="008278A4">
        <w:rPr>
          <w:rFonts w:asciiTheme="minorHAnsi" w:hAnsiTheme="minorHAnsi" w:cstheme="minorHAnsi"/>
          <w:spacing w:val="4"/>
        </w:rPr>
        <w:t>QUAL</w:t>
      </w:r>
      <w:r w:rsidRPr="008278A4">
        <w:rPr>
          <w:rFonts w:asciiTheme="minorHAnsi" w:hAnsiTheme="minorHAnsi" w:cstheme="minorHAnsi"/>
          <w:spacing w:val="1"/>
        </w:rPr>
        <w:t>I</w:t>
      </w:r>
      <w:r w:rsidRPr="008278A4">
        <w:rPr>
          <w:rFonts w:asciiTheme="minorHAnsi" w:hAnsiTheme="minorHAnsi" w:cstheme="minorHAnsi"/>
          <w:spacing w:val="4"/>
        </w:rPr>
        <w:t>F</w:t>
      </w:r>
      <w:r w:rsidRPr="008278A4">
        <w:rPr>
          <w:rFonts w:asciiTheme="minorHAnsi" w:hAnsiTheme="minorHAnsi" w:cstheme="minorHAnsi"/>
          <w:spacing w:val="1"/>
        </w:rPr>
        <w:t>I</w:t>
      </w:r>
      <w:r w:rsidRPr="008278A4">
        <w:rPr>
          <w:rFonts w:asciiTheme="minorHAnsi" w:hAnsiTheme="minorHAnsi" w:cstheme="minorHAnsi"/>
          <w:spacing w:val="6"/>
        </w:rPr>
        <w:t>C</w:t>
      </w:r>
      <w:r w:rsidRPr="008278A4">
        <w:rPr>
          <w:rFonts w:asciiTheme="minorHAnsi" w:hAnsiTheme="minorHAnsi" w:cstheme="minorHAnsi"/>
          <w:spacing w:val="4"/>
        </w:rPr>
        <w:t>A</w:t>
      </w:r>
      <w:r w:rsidRPr="008278A4">
        <w:rPr>
          <w:rFonts w:asciiTheme="minorHAnsi" w:hAnsiTheme="minorHAnsi" w:cstheme="minorHAnsi"/>
          <w:spacing w:val="6"/>
        </w:rPr>
        <w:t>T</w:t>
      </w:r>
      <w:r w:rsidRPr="008278A4">
        <w:rPr>
          <w:rFonts w:asciiTheme="minorHAnsi" w:hAnsiTheme="minorHAnsi" w:cstheme="minorHAnsi"/>
          <w:spacing w:val="1"/>
        </w:rPr>
        <w:t>I</w:t>
      </w:r>
      <w:r w:rsidRPr="008278A4">
        <w:rPr>
          <w:rFonts w:asciiTheme="minorHAnsi" w:hAnsiTheme="minorHAnsi" w:cstheme="minorHAnsi"/>
          <w:spacing w:val="4"/>
        </w:rPr>
        <w:t>ON</w:t>
      </w:r>
      <w:r w:rsidRPr="008278A4">
        <w:rPr>
          <w:rFonts w:asciiTheme="minorHAnsi" w:hAnsiTheme="minorHAnsi" w:cstheme="minorHAnsi"/>
        </w:rPr>
        <w:t>S</w:t>
      </w:r>
    </w:p>
    <w:p w14:paraId="29D122F1" w14:textId="77777777" w:rsidR="001A2A25" w:rsidRPr="008278A4" w:rsidRDefault="001A2A25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5736495F" w14:textId="77777777" w:rsidR="001A2A25" w:rsidRPr="008278A4" w:rsidRDefault="008278A4">
      <w:pPr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8278A4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8278A4">
        <w:rPr>
          <w:rFonts w:asciiTheme="minorHAnsi" w:hAnsiTheme="minorHAnsi" w:cstheme="minorHAnsi"/>
          <w:b/>
          <w:i/>
          <w:spacing w:val="9"/>
          <w:sz w:val="18"/>
          <w:szCs w:val="18"/>
        </w:rPr>
        <w:t>0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8 -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pacing w:val="4"/>
          <w:sz w:val="18"/>
          <w:szCs w:val="18"/>
        </w:rPr>
        <w:t>2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8278A4">
        <w:rPr>
          <w:rFonts w:asciiTheme="minorHAnsi" w:hAnsiTheme="minorHAnsi" w:cstheme="minorHAnsi"/>
          <w:b/>
          <w:i/>
          <w:spacing w:val="4"/>
          <w:sz w:val="18"/>
          <w:szCs w:val="18"/>
        </w:rPr>
        <w:t>10</w:t>
      </w:r>
    </w:p>
    <w:p w14:paraId="58A9A8D6" w14:textId="77777777" w:rsidR="001A2A25" w:rsidRPr="008278A4" w:rsidRDefault="008278A4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pacing w:val="16"/>
          <w:sz w:val="18"/>
          <w:szCs w:val="18"/>
        </w:rPr>
        <w:t>B</w:t>
      </w: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 xml:space="preserve">)       </w:t>
      </w:r>
      <w:r w:rsidRPr="008278A4">
        <w:rPr>
          <w:rFonts w:asciiTheme="minorHAnsi" w:hAnsiTheme="minorHAnsi" w:cstheme="minorHAnsi"/>
          <w:spacing w:val="4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&amp;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278A4">
        <w:rPr>
          <w:rFonts w:asciiTheme="minorHAnsi" w:hAnsiTheme="minorHAnsi" w:cstheme="minorHAnsi"/>
          <w:sz w:val="18"/>
          <w:szCs w:val="18"/>
        </w:rPr>
        <w:t>t</w:t>
      </w:r>
    </w:p>
    <w:p w14:paraId="7FBF0616" w14:textId="77777777" w:rsidR="001A2A25" w:rsidRPr="008278A4" w:rsidRDefault="008278A4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8278A4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8278A4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b/>
          <w:i/>
          <w:spacing w:val="2"/>
          <w:sz w:val="18"/>
          <w:szCs w:val="18"/>
        </w:rPr>
        <w:t>ll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g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 xml:space="preserve">e    </w:t>
      </w:r>
      <w:r w:rsidRPr="008278A4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8278A4">
        <w:rPr>
          <w:rFonts w:asciiTheme="minorHAnsi" w:hAnsiTheme="minorHAnsi" w:cstheme="minorHAnsi"/>
          <w:b/>
          <w:i/>
          <w:spacing w:val="8"/>
          <w:sz w:val="18"/>
          <w:szCs w:val="18"/>
        </w:rPr>
        <w:t>0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5 -</w:t>
      </w:r>
      <w:r w:rsidRPr="008278A4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8278A4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8278A4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8278A4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5E596CDB" w14:textId="77777777" w:rsidR="001A2A25" w:rsidRPr="008278A4" w:rsidRDefault="008278A4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8278A4">
        <w:rPr>
          <w:rFonts w:asciiTheme="minorHAnsi" w:hAnsiTheme="minorHAnsi" w:cstheme="minorHAnsi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 xml:space="preserve">:           </w:t>
      </w:r>
      <w:r w:rsidRPr="008278A4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8278A4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8278A4">
        <w:rPr>
          <w:rFonts w:asciiTheme="minorHAnsi" w:hAnsiTheme="minorHAnsi" w:cstheme="minorHAnsi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8278A4">
        <w:rPr>
          <w:rFonts w:asciiTheme="minorHAnsi" w:hAnsiTheme="minorHAnsi" w:cstheme="minorHAnsi"/>
          <w:sz w:val="18"/>
          <w:szCs w:val="18"/>
        </w:rPr>
        <w:t>)</w:t>
      </w:r>
      <w:r w:rsidRPr="008278A4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8278A4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8278A4">
        <w:rPr>
          <w:rFonts w:asciiTheme="minorHAnsi" w:hAnsiTheme="minorHAnsi" w:cstheme="minorHAnsi"/>
          <w:sz w:val="18"/>
          <w:szCs w:val="18"/>
        </w:rPr>
        <w:t>h</w:t>
      </w:r>
      <w:r w:rsidRPr="008278A4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8278A4">
        <w:rPr>
          <w:rFonts w:asciiTheme="minorHAnsi" w:hAnsiTheme="minorHAnsi" w:cstheme="minorHAnsi"/>
          <w:sz w:val="18"/>
          <w:szCs w:val="18"/>
        </w:rPr>
        <w:t>)</w:t>
      </w:r>
      <w:r w:rsidRPr="008278A4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8278A4">
        <w:rPr>
          <w:rFonts w:asciiTheme="minorHAnsi" w:hAnsiTheme="minorHAnsi" w:cstheme="minorHAnsi"/>
          <w:sz w:val="18"/>
          <w:szCs w:val="18"/>
        </w:rPr>
        <w:t>y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8278A4">
        <w:rPr>
          <w:rFonts w:asciiTheme="minorHAnsi" w:hAnsiTheme="minorHAnsi" w:cstheme="minorHAnsi"/>
          <w:sz w:val="18"/>
          <w:szCs w:val="18"/>
        </w:rPr>
        <w:t>)</w:t>
      </w:r>
      <w:r w:rsidRPr="008278A4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ci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8278A4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8278A4">
        <w:rPr>
          <w:rFonts w:asciiTheme="minorHAnsi" w:hAnsiTheme="minorHAnsi" w:cstheme="minorHAnsi"/>
          <w:sz w:val="18"/>
          <w:szCs w:val="18"/>
        </w:rPr>
        <w:t>)</w:t>
      </w:r>
    </w:p>
    <w:p w14:paraId="27B1F8EF" w14:textId="77777777" w:rsidR="001A2A25" w:rsidRPr="008278A4" w:rsidRDefault="001A2A25">
      <w:pPr>
        <w:spacing w:before="16" w:line="220" w:lineRule="exact"/>
        <w:rPr>
          <w:rFonts w:asciiTheme="minorHAnsi" w:hAnsiTheme="minorHAnsi" w:cstheme="minorHAnsi"/>
        </w:rPr>
      </w:pPr>
    </w:p>
    <w:p w14:paraId="71A7A776" w14:textId="77777777" w:rsidR="001A2A25" w:rsidRPr="008278A4" w:rsidRDefault="008278A4">
      <w:pPr>
        <w:rPr>
          <w:rFonts w:asciiTheme="minorHAnsi" w:hAnsiTheme="minorHAnsi" w:cstheme="minorHAnsi"/>
          <w:sz w:val="18"/>
          <w:szCs w:val="18"/>
        </w:rPr>
        <w:sectPr w:rsidR="001A2A25" w:rsidRPr="008278A4">
          <w:pgSz w:w="11920" w:h="16840"/>
          <w:pgMar w:top="640" w:right="820" w:bottom="280" w:left="580" w:header="720" w:footer="720" w:gutter="0"/>
          <w:cols w:num="2" w:space="720" w:equalWidth="0">
            <w:col w:w="2301" w:space="1013"/>
            <w:col w:w="7206"/>
          </w:cols>
        </w:sectPr>
      </w:pPr>
      <w:r w:rsidRPr="008278A4">
        <w:rPr>
          <w:rFonts w:asciiTheme="minorHAnsi" w:hAnsiTheme="minorHAnsi" w:cstheme="minorHAnsi"/>
          <w:spacing w:val="6"/>
        </w:rPr>
        <w:t>RE</w:t>
      </w:r>
      <w:r w:rsidRPr="008278A4">
        <w:rPr>
          <w:rFonts w:asciiTheme="minorHAnsi" w:hAnsiTheme="minorHAnsi" w:cstheme="minorHAnsi"/>
          <w:spacing w:val="7"/>
        </w:rPr>
        <w:t>F</w:t>
      </w:r>
      <w:r w:rsidRPr="008278A4">
        <w:rPr>
          <w:rFonts w:asciiTheme="minorHAnsi" w:hAnsiTheme="minorHAnsi" w:cstheme="minorHAnsi"/>
          <w:spacing w:val="9"/>
        </w:rPr>
        <w:t>E</w:t>
      </w:r>
      <w:r w:rsidRPr="008278A4">
        <w:rPr>
          <w:rFonts w:asciiTheme="minorHAnsi" w:hAnsiTheme="minorHAnsi" w:cstheme="minorHAnsi"/>
          <w:spacing w:val="6"/>
        </w:rPr>
        <w:t>R</w:t>
      </w:r>
      <w:r w:rsidRPr="008278A4">
        <w:rPr>
          <w:rFonts w:asciiTheme="minorHAnsi" w:hAnsiTheme="minorHAnsi" w:cstheme="minorHAnsi"/>
          <w:spacing w:val="9"/>
        </w:rPr>
        <w:t>E</w:t>
      </w:r>
      <w:r w:rsidRPr="008278A4">
        <w:rPr>
          <w:rFonts w:asciiTheme="minorHAnsi" w:hAnsiTheme="minorHAnsi" w:cstheme="minorHAnsi"/>
          <w:spacing w:val="6"/>
        </w:rPr>
        <w:t>N</w:t>
      </w:r>
      <w:r w:rsidRPr="008278A4">
        <w:rPr>
          <w:rFonts w:asciiTheme="minorHAnsi" w:hAnsiTheme="minorHAnsi" w:cstheme="minorHAnsi"/>
          <w:spacing w:val="9"/>
        </w:rPr>
        <w:t>C</w:t>
      </w:r>
      <w:r w:rsidRPr="008278A4">
        <w:rPr>
          <w:rFonts w:asciiTheme="minorHAnsi" w:hAnsiTheme="minorHAnsi" w:cstheme="minorHAnsi"/>
          <w:spacing w:val="6"/>
        </w:rPr>
        <w:t>E</w:t>
      </w:r>
      <w:r w:rsidRPr="008278A4">
        <w:rPr>
          <w:rFonts w:asciiTheme="minorHAnsi" w:hAnsiTheme="minorHAnsi" w:cstheme="minorHAnsi"/>
        </w:rPr>
        <w:t>S</w:t>
      </w:r>
      <w:r w:rsidRPr="008278A4">
        <w:rPr>
          <w:rFonts w:asciiTheme="minorHAnsi" w:hAnsiTheme="minorHAnsi" w:cstheme="minorHAnsi"/>
          <w:spacing w:val="16"/>
        </w:rPr>
        <w:t xml:space="preserve"> </w:t>
      </w:r>
      <w:r w:rsidRPr="008278A4">
        <w:rPr>
          <w:rFonts w:asciiTheme="minorHAnsi" w:hAnsiTheme="minorHAnsi" w:cstheme="minorHAnsi"/>
          <w:sz w:val="18"/>
          <w:szCs w:val="18"/>
        </w:rPr>
        <w:t>–</w:t>
      </w:r>
      <w:r w:rsidRPr="008278A4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278A4">
        <w:rPr>
          <w:rFonts w:asciiTheme="minorHAnsi" w:hAnsiTheme="minorHAnsi" w:cstheme="minorHAnsi"/>
          <w:sz w:val="18"/>
          <w:szCs w:val="18"/>
        </w:rPr>
        <w:t>e</w:t>
      </w:r>
      <w:r w:rsidRPr="008278A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278A4">
        <w:rPr>
          <w:rFonts w:asciiTheme="minorHAnsi" w:hAnsiTheme="minorHAnsi" w:cstheme="minorHAnsi"/>
          <w:sz w:val="18"/>
          <w:szCs w:val="18"/>
        </w:rPr>
        <w:t>n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8278A4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8278A4">
        <w:rPr>
          <w:rFonts w:asciiTheme="minorHAnsi" w:hAnsiTheme="minorHAnsi" w:cstheme="minorHAnsi"/>
          <w:spacing w:val="3"/>
          <w:sz w:val="18"/>
          <w:szCs w:val="18"/>
        </w:rPr>
        <w:t>ue</w:t>
      </w:r>
      <w:r w:rsidRPr="008278A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278A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278A4">
        <w:rPr>
          <w:rFonts w:asciiTheme="minorHAnsi" w:hAnsiTheme="minorHAnsi" w:cstheme="minorHAnsi"/>
          <w:sz w:val="18"/>
          <w:szCs w:val="18"/>
        </w:rPr>
        <w:t>.</w:t>
      </w:r>
    </w:p>
    <w:p w14:paraId="5B73FF30" w14:textId="710EB3D3" w:rsidR="001A2A25" w:rsidRPr="008278A4" w:rsidRDefault="001A2A25">
      <w:pPr>
        <w:ind w:left="113" w:right="71"/>
        <w:rPr>
          <w:rFonts w:asciiTheme="minorHAnsi" w:hAnsiTheme="minorHAnsi" w:cstheme="minorHAnsi"/>
          <w:sz w:val="18"/>
          <w:szCs w:val="18"/>
        </w:rPr>
      </w:pPr>
    </w:p>
    <w:sectPr w:rsidR="001A2A25" w:rsidRPr="008278A4">
      <w:pgSz w:w="11920" w:h="16840"/>
      <w:pgMar w:top="1260" w:right="11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7544E"/>
    <w:multiLevelType w:val="multilevel"/>
    <w:tmpl w:val="D85E22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A25"/>
    <w:rsid w:val="001A2A25"/>
    <w:rsid w:val="0082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58A26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278A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rringt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2021-05-18T10:57:00Z</dcterms:created>
  <dcterms:modified xsi:type="dcterms:W3CDTF">2021-05-18T10:58:00Z</dcterms:modified>
</cp:coreProperties>
</file>